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 xml:space="preserve">(капитальный ремонт </w:t>
      </w:r>
      <w:r w:rsidR="004201C4">
        <w:rPr>
          <w:b/>
          <w:bCs/>
          <w:sz w:val="28"/>
        </w:rPr>
        <w:t>кровли</w:t>
      </w:r>
      <w:r>
        <w:rPr>
          <w:b/>
          <w:bCs/>
          <w:sz w:val="28"/>
        </w:rPr>
        <w:t xml:space="preserve"> многоквартирного дома</w:t>
      </w:r>
      <w:r w:rsidR="004D5901">
        <w:rPr>
          <w:b/>
          <w:bCs/>
          <w:sz w:val="28"/>
        </w:rPr>
        <w:t xml:space="preserve"> по адресу: </w:t>
      </w:r>
    </w:p>
    <w:p w:rsidR="004D5901" w:rsidRDefault="004201C4" w:rsidP="00CC232A">
      <w:pPr>
        <w:jc w:val="center"/>
        <w:rPr>
          <w:b/>
          <w:bCs/>
          <w:sz w:val="28"/>
          <w:szCs w:val="28"/>
        </w:rPr>
      </w:pPr>
      <w:proofErr w:type="spellStart"/>
      <w:r>
        <w:rPr>
          <w:b/>
          <w:bCs/>
          <w:sz w:val="28"/>
        </w:rPr>
        <w:t>с</w:t>
      </w:r>
      <w:r w:rsidR="00916D32">
        <w:rPr>
          <w:b/>
          <w:bCs/>
          <w:sz w:val="28"/>
        </w:rPr>
        <w:t>.</w:t>
      </w:r>
      <w:r>
        <w:rPr>
          <w:b/>
          <w:bCs/>
          <w:sz w:val="28"/>
        </w:rPr>
        <w:t>Ольшанка</w:t>
      </w:r>
      <w:proofErr w:type="spellEnd"/>
      <w:r w:rsidR="009A64EA">
        <w:rPr>
          <w:b/>
          <w:bCs/>
          <w:sz w:val="28"/>
        </w:rPr>
        <w:t xml:space="preserve"> </w:t>
      </w:r>
      <w:proofErr w:type="spellStart"/>
      <w:r w:rsidR="009A64EA">
        <w:rPr>
          <w:b/>
          <w:bCs/>
          <w:sz w:val="28"/>
        </w:rPr>
        <w:t>ул.</w:t>
      </w:r>
      <w:r>
        <w:rPr>
          <w:b/>
          <w:bCs/>
          <w:sz w:val="28"/>
        </w:rPr>
        <w:t>Центральн</w:t>
      </w:r>
      <w:r w:rsidR="001C558C">
        <w:rPr>
          <w:b/>
          <w:bCs/>
          <w:sz w:val="28"/>
        </w:rPr>
        <w:t>ая</w:t>
      </w:r>
      <w:proofErr w:type="spellEnd"/>
      <w:r w:rsidR="004D5901">
        <w:rPr>
          <w:b/>
          <w:bCs/>
          <w:sz w:val="28"/>
        </w:rPr>
        <w:t xml:space="preserve"> дом </w:t>
      </w:r>
      <w:r>
        <w:rPr>
          <w:b/>
          <w:bCs/>
          <w:sz w:val="28"/>
        </w:rPr>
        <w:t>16</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 xml:space="preserve">ов в Углегорском городском округе (капитальный ремонт </w:t>
      </w:r>
      <w:r w:rsidR="004201C4">
        <w:rPr>
          <w:bCs/>
        </w:rPr>
        <w:t>кровли</w:t>
      </w:r>
      <w:r w:rsidR="001C558C">
        <w:rPr>
          <w:bCs/>
        </w:rPr>
        <w:t xml:space="preserve">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proofErr w:type="spellStart"/>
      <w:r w:rsidR="004201C4">
        <w:rPr>
          <w:bCs/>
        </w:rPr>
        <w:t>с</w:t>
      </w:r>
      <w:r w:rsidR="00CC232A" w:rsidRPr="00FE796C">
        <w:rPr>
          <w:bCs/>
        </w:rPr>
        <w:t>.</w:t>
      </w:r>
      <w:r w:rsidR="004201C4">
        <w:rPr>
          <w:bCs/>
        </w:rPr>
        <w:t>Ольшанка</w:t>
      </w:r>
      <w:proofErr w:type="spellEnd"/>
      <w:r w:rsidR="00FE796C" w:rsidRPr="00FE796C">
        <w:rPr>
          <w:bCs/>
        </w:rPr>
        <w:t xml:space="preserve"> </w:t>
      </w:r>
      <w:proofErr w:type="spellStart"/>
      <w:r w:rsidR="00FE796C" w:rsidRPr="00FE796C">
        <w:rPr>
          <w:bCs/>
        </w:rPr>
        <w:t>ул.</w:t>
      </w:r>
      <w:r w:rsidR="004201C4">
        <w:rPr>
          <w:bCs/>
        </w:rPr>
        <w:t>Централь</w:t>
      </w:r>
      <w:r w:rsidR="001C558C">
        <w:rPr>
          <w:bCs/>
        </w:rPr>
        <w:t>ная</w:t>
      </w:r>
      <w:proofErr w:type="spellEnd"/>
      <w:r w:rsidRPr="00FE796C">
        <w:rPr>
          <w:bCs/>
        </w:rPr>
        <w:t xml:space="preserve"> дом </w:t>
      </w:r>
      <w:r w:rsidR="004201C4">
        <w:rPr>
          <w:bCs/>
        </w:rPr>
        <w:t>16</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proofErr w:type="spellStart"/>
      <w:r>
        <w:t>г.</w:t>
      </w:r>
      <w:r w:rsidR="001C558C">
        <w:t>Углего</w:t>
      </w:r>
      <w:r w:rsidR="004D5901">
        <w:t>рск</w:t>
      </w:r>
      <w:proofErr w:type="spellEnd"/>
      <w:r w:rsidR="004D5901">
        <w:t xml:space="preserve">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16</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762F97">
        <w:rPr>
          <w:bCs/>
        </w:rPr>
        <w:t>кровли</w:t>
      </w:r>
      <w:r w:rsidR="0055107D">
        <w:rPr>
          <w:bCs/>
        </w:rPr>
        <w:t xml:space="preserve"> –</w:t>
      </w:r>
      <w:r w:rsidR="00A12A97">
        <w:rPr>
          <w:bCs/>
        </w:rPr>
        <w:t xml:space="preserve"> </w:t>
      </w:r>
      <w:r w:rsidR="001C558C">
        <w:rPr>
          <w:bCs/>
        </w:rPr>
        <w:t>1</w:t>
      </w:r>
      <w:r w:rsidR="004201C4">
        <w:rPr>
          <w:bCs/>
        </w:rPr>
        <w:t> 038 651</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Pr>
          <w:b/>
          <w:bCs/>
        </w:rPr>
        <w:t>1</w:t>
      </w:r>
      <w:r w:rsidR="004201C4">
        <w:rPr>
          <w:b/>
          <w:bCs/>
        </w:rPr>
        <w:t> 038 651</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1C558C" w:rsidP="009105EC">
      <w:pPr>
        <w:ind w:left="283"/>
        <w:jc w:val="both"/>
        <w:rPr>
          <w:b/>
          <w:bCs/>
        </w:rPr>
      </w:pPr>
      <w:r>
        <w:rPr>
          <w:b/>
          <w:bCs/>
        </w:rPr>
        <w:t>Один</w:t>
      </w:r>
      <w:r w:rsidR="00AD57E1">
        <w:rPr>
          <w:b/>
          <w:bCs/>
        </w:rPr>
        <w:t xml:space="preserve"> миллион </w:t>
      </w:r>
      <w:r w:rsidR="004201C4">
        <w:rPr>
          <w:b/>
          <w:bCs/>
        </w:rPr>
        <w:t>три</w:t>
      </w:r>
      <w:r>
        <w:rPr>
          <w:b/>
          <w:bCs/>
        </w:rPr>
        <w:t xml:space="preserve">дцать </w:t>
      </w:r>
      <w:r w:rsidR="004201C4">
        <w:rPr>
          <w:b/>
          <w:bCs/>
        </w:rPr>
        <w:t>восемь</w:t>
      </w:r>
      <w:r w:rsidR="00AD57E1">
        <w:rPr>
          <w:b/>
          <w:bCs/>
        </w:rPr>
        <w:t xml:space="preserve"> тысяч </w:t>
      </w:r>
      <w:r w:rsidR="004201C4">
        <w:rPr>
          <w:b/>
          <w:bCs/>
        </w:rPr>
        <w:t>шестьсот</w:t>
      </w:r>
      <w:r w:rsidR="0055107D">
        <w:rPr>
          <w:b/>
          <w:bCs/>
        </w:rPr>
        <w:t xml:space="preserve"> </w:t>
      </w:r>
      <w:r w:rsidR="004201C4">
        <w:rPr>
          <w:b/>
          <w:bCs/>
        </w:rPr>
        <w:t>пят</w:t>
      </w:r>
      <w:r>
        <w:rPr>
          <w:b/>
          <w:bCs/>
        </w:rPr>
        <w:t xml:space="preserve">ьдесят </w:t>
      </w:r>
      <w:r w:rsidR="004201C4">
        <w:rPr>
          <w:b/>
          <w:bCs/>
        </w:rPr>
        <w:t>один</w:t>
      </w:r>
      <w:r w:rsidR="00AD57E1">
        <w:rPr>
          <w:b/>
          <w:bCs/>
        </w:rPr>
        <w:t xml:space="preserve"> рубл</w:t>
      </w:r>
      <w:r w:rsidR="004201C4">
        <w:rPr>
          <w:b/>
          <w:bCs/>
        </w:rPr>
        <w:t>ь</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16</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w:t>
      </w:r>
      <w:r w:rsidR="00A512F8">
        <w:t>0</w:t>
      </w:r>
      <w:r w:rsidR="0030097B">
        <w:t xml:space="preserve"> </w:t>
      </w:r>
      <w:r w:rsidR="00A512F8">
        <w:t>сен</w:t>
      </w:r>
      <w:r w:rsidR="00BF67FF">
        <w:t>тября</w:t>
      </w:r>
      <w:r w:rsidR="0030097B">
        <w:t xml:space="preserve"> 2018г. </w:t>
      </w:r>
      <w:r w:rsidR="004D5901" w:rsidRPr="0030097B">
        <w:t>в</w:t>
      </w:r>
      <w:r w:rsidR="004D5901">
        <w:t xml:space="preserve"> соответствии с заключенными  договорами.</w:t>
      </w:r>
      <w:bookmarkStart w:id="0" w:name="_GoBack"/>
      <w:bookmarkEnd w:id="0"/>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proofErr w:type="spellStart"/>
      <w:r w:rsidRPr="009A64EA">
        <w:t>г</w:t>
      </w:r>
      <w:r w:rsidR="009A64EA">
        <w:t>.</w:t>
      </w:r>
      <w:r w:rsidR="001A06BB">
        <w:t>Углего</w:t>
      </w:r>
      <w:r w:rsidR="00916D32">
        <w:t>рск</w:t>
      </w:r>
      <w:proofErr w:type="spellEnd"/>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16</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lastRenderedPageBreak/>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16</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4201C4">
        <w:rPr>
          <w:color w:val="000000" w:themeColor="text1"/>
        </w:rPr>
        <w:t>11</w:t>
      </w:r>
      <w:r w:rsidR="00CA6FD1">
        <w:rPr>
          <w:color w:val="000000" w:themeColor="text1"/>
        </w:rPr>
        <w:t>.</w:t>
      </w:r>
      <w:r w:rsidR="004201C4">
        <w:rPr>
          <w:color w:val="000000" w:themeColor="text1"/>
        </w:rPr>
        <w:t>3</w:t>
      </w:r>
      <w:r w:rsidR="00CA6FD1">
        <w:rPr>
          <w:color w:val="000000" w:themeColor="text1"/>
        </w:rPr>
        <w:t>0</w:t>
      </w:r>
      <w:r w:rsidR="00FA1413">
        <w:rPr>
          <w:color w:val="000000" w:themeColor="text1"/>
        </w:rPr>
        <w:t xml:space="preserve"> до </w:t>
      </w:r>
      <w:r w:rsidR="004201C4">
        <w:rPr>
          <w:color w:val="000000" w:themeColor="text1"/>
        </w:rPr>
        <w:t>12</w:t>
      </w:r>
      <w:r w:rsidR="00FA1413">
        <w:rPr>
          <w:color w:val="000000" w:themeColor="text1"/>
        </w:rPr>
        <w:t>.</w:t>
      </w:r>
      <w:r w:rsidR="004201C4">
        <w:rPr>
          <w:color w:val="000000" w:themeColor="text1"/>
        </w:rPr>
        <w:t>0</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4201C4">
        <w:rPr>
          <w:bCs/>
        </w:rPr>
        <w:t>кровли многоквартирного дома</w:t>
      </w:r>
      <w:r w:rsidR="004201C4" w:rsidRPr="00FE796C">
        <w:rPr>
          <w:bCs/>
        </w:rPr>
        <w:t xml:space="preserve"> по адресу: </w:t>
      </w:r>
      <w:proofErr w:type="spellStart"/>
      <w:r w:rsidR="004201C4">
        <w:rPr>
          <w:bCs/>
        </w:rPr>
        <w:t>с</w:t>
      </w:r>
      <w:r w:rsidR="004201C4" w:rsidRPr="00FE796C">
        <w:rPr>
          <w:bCs/>
        </w:rPr>
        <w:t>.</w:t>
      </w:r>
      <w:r w:rsidR="004201C4">
        <w:rPr>
          <w:bCs/>
        </w:rPr>
        <w:t>Ольшанка</w:t>
      </w:r>
      <w:proofErr w:type="spellEnd"/>
      <w:r w:rsidR="004201C4" w:rsidRPr="00FE796C">
        <w:rPr>
          <w:bCs/>
        </w:rPr>
        <w:t xml:space="preserve"> </w:t>
      </w:r>
      <w:proofErr w:type="spellStart"/>
      <w:r w:rsidR="004201C4" w:rsidRPr="00FE796C">
        <w:rPr>
          <w:bCs/>
        </w:rPr>
        <w:t>ул.</w:t>
      </w:r>
      <w:r w:rsidR="004201C4">
        <w:rPr>
          <w:bCs/>
        </w:rPr>
        <w:t>Центральная</w:t>
      </w:r>
      <w:proofErr w:type="spellEnd"/>
      <w:r w:rsidR="004201C4" w:rsidRPr="00FE796C">
        <w:rPr>
          <w:bCs/>
        </w:rPr>
        <w:t xml:space="preserve"> дом </w:t>
      </w:r>
      <w:r w:rsidR="004201C4">
        <w:rPr>
          <w:bCs/>
        </w:rPr>
        <w:t>16</w:t>
      </w:r>
      <w:r w:rsidR="00774BB9">
        <w:rPr>
          <w:bCs/>
        </w:rPr>
        <w:t>)</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8"/>
      <w:headerReference w:type="default" r:id="rId9"/>
      <w:footerReference w:type="even" r:id="rId10"/>
      <w:footerReference w:type="default" r:id="rId11"/>
      <w:headerReference w:type="first" r:id="rId12"/>
      <w:footerReference w:type="first" r:id="rId13"/>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A25" w:rsidRDefault="000A3A25">
      <w:r>
        <w:separator/>
      </w:r>
    </w:p>
  </w:endnote>
  <w:endnote w:type="continuationSeparator" w:id="0">
    <w:p w:rsidR="000A3A25" w:rsidRDefault="000A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0A3A25">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A25" w:rsidRDefault="000A3A25">
      <w:r>
        <w:separator/>
      </w:r>
    </w:p>
  </w:footnote>
  <w:footnote w:type="continuationSeparator" w:id="0">
    <w:p w:rsidR="000A3A25" w:rsidRDefault="000A3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3A2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5886"/>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D18"/>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1C4"/>
    <w:rsid w:val="00420271"/>
    <w:rsid w:val="00420594"/>
    <w:rsid w:val="00423A1A"/>
    <w:rsid w:val="00423C7D"/>
    <w:rsid w:val="00425A02"/>
    <w:rsid w:val="00425B7F"/>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2F97"/>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512F8"/>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1</Pages>
  <Words>2264</Words>
  <Characters>12909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125</cp:revision>
  <cp:lastPrinted>2018-08-03T05:53:00Z</cp:lastPrinted>
  <dcterms:created xsi:type="dcterms:W3CDTF">2015-04-16T22:36:00Z</dcterms:created>
  <dcterms:modified xsi:type="dcterms:W3CDTF">2018-09-02T22:07:00Z</dcterms:modified>
</cp:coreProperties>
</file>